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A1" w:rsidRPr="00A2672E" w:rsidRDefault="00564CA1" w:rsidP="00564CA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564CA1" w:rsidRPr="00A2672E" w:rsidRDefault="00564CA1" w:rsidP="00564CA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564CA1" w:rsidRPr="00A2672E" w:rsidRDefault="00564CA1" w:rsidP="00564CA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564CA1" w:rsidRPr="00A2672E" w:rsidRDefault="00564CA1" w:rsidP="00564CA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564CA1" w:rsidRPr="00A2672E" w:rsidRDefault="00564CA1" w:rsidP="00564CA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564CA1" w:rsidRPr="00A2672E" w:rsidRDefault="00564CA1" w:rsidP="00564CA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43A1F" w:rsidRDefault="00A43A1F" w:rsidP="00A43A1F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64CA1" w:rsidRDefault="00564CA1" w:rsidP="00A43A1F">
      <w:pPr>
        <w:jc w:val="center"/>
        <w:rPr>
          <w:b/>
          <w:sz w:val="22"/>
          <w:szCs w:val="22"/>
        </w:rPr>
      </w:pPr>
    </w:p>
    <w:p w:rsidR="002727F1" w:rsidRDefault="002727F1" w:rsidP="00564CA1">
      <w:pPr>
        <w:spacing w:line="360" w:lineRule="auto"/>
        <w:jc w:val="center"/>
        <w:rPr>
          <w:b/>
          <w:sz w:val="22"/>
          <w:szCs w:val="22"/>
        </w:rPr>
      </w:pPr>
    </w:p>
    <w:p w:rsidR="00564CA1" w:rsidRDefault="00564CA1" w:rsidP="00564CA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564CA1" w:rsidRDefault="00564CA1" w:rsidP="00564CA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564CA1" w:rsidRDefault="00564CA1" w:rsidP="00564CA1">
      <w:pPr>
        <w:rPr>
          <w:b/>
          <w:sz w:val="22"/>
          <w:szCs w:val="22"/>
        </w:rPr>
      </w:pPr>
    </w:p>
    <w:p w:rsidR="00564CA1" w:rsidRDefault="00564CA1" w:rsidP="00564CA1">
      <w:pPr>
        <w:rPr>
          <w:b/>
          <w:sz w:val="22"/>
          <w:szCs w:val="22"/>
        </w:rPr>
      </w:pP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2. Клиническая картина неотложных состояний в терапии.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.В.ДВ.1.2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(4320 ч., 120 </w:t>
      </w:r>
      <w:proofErr w:type="spellStart"/>
      <w:r>
        <w:rPr>
          <w:sz w:val="22"/>
          <w:szCs w:val="22"/>
        </w:rPr>
        <w:t>з.е</w:t>
      </w:r>
      <w:proofErr w:type="spellEnd"/>
      <w:r>
        <w:rPr>
          <w:sz w:val="22"/>
          <w:szCs w:val="22"/>
        </w:rPr>
        <w:t>.)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564CA1" w:rsidRDefault="00564CA1" w:rsidP="00564CA1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64CA1" w:rsidRDefault="00564CA1" w:rsidP="00564CA1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клинической картине неотложных состояний</w:t>
      </w:r>
    </w:p>
    <w:p w:rsidR="00564CA1" w:rsidRDefault="00564CA1" w:rsidP="00564CA1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64CA1" w:rsidRDefault="00564CA1" w:rsidP="00564CA1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64CA1" w:rsidRDefault="00564CA1" w:rsidP="00564CA1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клиническую картину неотложных состояний.</w:t>
      </w:r>
    </w:p>
    <w:p w:rsidR="00564CA1" w:rsidRDefault="00564CA1" w:rsidP="00564CA1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564CA1" w:rsidRDefault="00564CA1" w:rsidP="00564CA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564CA1" w:rsidRDefault="00564CA1" w:rsidP="00564CA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564CA1" w:rsidRDefault="00564CA1" w:rsidP="00564CA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564CA1" w:rsidRPr="00564CA1" w:rsidRDefault="00564CA1" w:rsidP="00564CA1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64CA1">
        <w:rPr>
          <w:sz w:val="22"/>
          <w:szCs w:val="22"/>
        </w:rPr>
        <w:t>Итоговый тестовый контроль.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564CA1" w:rsidRDefault="00564CA1" w:rsidP="00564CA1">
      <w:pPr>
        <w:jc w:val="both"/>
        <w:rPr>
          <w:sz w:val="22"/>
          <w:szCs w:val="22"/>
        </w:rPr>
      </w:pPr>
    </w:p>
    <w:p w:rsidR="00564CA1" w:rsidRDefault="00564CA1" w:rsidP="00564CA1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564CA1" w:rsidRPr="009B50C3" w:rsidRDefault="00564CA1" w:rsidP="00564CA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564CA1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A1" w:rsidRDefault="00564CA1" w:rsidP="001D0ED5">
            <w:pPr>
              <w:pStyle w:val="a3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Клиническая картина неотложных состояний в терапии.</w:t>
            </w:r>
          </w:p>
        </w:tc>
      </w:tr>
    </w:tbl>
    <w:p w:rsidR="00564CA1" w:rsidRDefault="00564CA1" w:rsidP="00564CA1">
      <w:pPr>
        <w:jc w:val="both"/>
      </w:pPr>
    </w:p>
    <w:p w:rsidR="00564CA1" w:rsidRDefault="00564CA1" w:rsidP="00564CA1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Практическая работа.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564CA1" w:rsidRDefault="00564CA1" w:rsidP="00564CA1">
      <w:pPr>
        <w:jc w:val="both"/>
        <w:rPr>
          <w:b/>
          <w:sz w:val="22"/>
          <w:szCs w:val="22"/>
        </w:rPr>
      </w:pPr>
    </w:p>
    <w:p w:rsidR="00EB5E52" w:rsidRDefault="00EB5E52" w:rsidP="00EB5E5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EB5E52" w:rsidRDefault="00EB5E52" w:rsidP="00EB5E52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B5E52" w:rsidRDefault="00EB5E52" w:rsidP="00EB5E52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EB5E52" w:rsidRDefault="00EB5E52" w:rsidP="00EB5E52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EB5E52" w:rsidRDefault="00EB5E52" w:rsidP="00EB5E52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EB5E52" w:rsidRDefault="00EB5E52" w:rsidP="00EB5E52">
      <w:pPr>
        <w:rPr>
          <w:color w:val="000000"/>
          <w:sz w:val="22"/>
          <w:szCs w:val="22"/>
        </w:rPr>
      </w:pP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EB5E52" w:rsidRDefault="00EB5E52" w:rsidP="00EB5E5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564CA1" w:rsidRPr="00A2672E" w:rsidRDefault="00564CA1" w:rsidP="00564CA1">
      <w:pPr>
        <w:jc w:val="both"/>
        <w:rPr>
          <w:sz w:val="22"/>
          <w:szCs w:val="22"/>
        </w:rPr>
      </w:pPr>
    </w:p>
    <w:p w:rsidR="00564CA1" w:rsidRDefault="00564CA1" w:rsidP="00564CA1"/>
    <w:p w:rsidR="00800ED2" w:rsidRDefault="00800ED2"/>
    <w:sectPr w:rsidR="00800ED2" w:rsidSect="00564CA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C"/>
    <w:multiLevelType w:val="singleLevel"/>
    <w:tmpl w:val="0000000C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4CA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87A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7F1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D6F71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4CA1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3A1F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18B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E52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564CA1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564CA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3">
    <w:name w:val="По левому краю"/>
    <w:basedOn w:val="a"/>
    <w:rsid w:val="00564CA1"/>
    <w:pPr>
      <w:widowControl/>
      <w:jc w:val="both"/>
    </w:pPr>
    <w:rPr>
      <w:rFonts w:cs="Arial"/>
      <w:sz w:val="18"/>
    </w:rPr>
  </w:style>
  <w:style w:type="character" w:styleId="a4">
    <w:name w:val="Strong"/>
    <w:qFormat/>
    <w:rsid w:val="00564CA1"/>
    <w:rPr>
      <w:rFonts w:cs="Times New Roman"/>
      <w:b/>
      <w:bCs/>
    </w:rPr>
  </w:style>
  <w:style w:type="character" w:styleId="a5">
    <w:name w:val="Hyperlink"/>
    <w:rsid w:val="00564CA1"/>
    <w:rPr>
      <w:color w:val="0563C1"/>
      <w:u w:val="single"/>
    </w:rPr>
  </w:style>
  <w:style w:type="character" w:customStyle="1" w:styleId="apple-converted-space">
    <w:name w:val="apple-converted-space"/>
    <w:rsid w:val="00564CA1"/>
    <w:rPr>
      <w:rFonts w:cs="Times New Roman"/>
    </w:rPr>
  </w:style>
  <w:style w:type="paragraph" w:styleId="a6">
    <w:name w:val="List Paragraph"/>
    <w:basedOn w:val="a"/>
    <w:qFormat/>
    <w:rsid w:val="00564CA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727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7F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9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2593</Characters>
  <Application>Microsoft Office Word</Application>
  <DocSecurity>0</DocSecurity>
  <Lines>21</Lines>
  <Paragraphs>6</Paragraphs>
  <ScaleCrop>false</ScaleCrop>
  <Company>Microsoft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2018-01-05T12:51:00Z</dcterms:created>
  <dcterms:modified xsi:type="dcterms:W3CDTF">2018-11-02T19:36:00Z</dcterms:modified>
</cp:coreProperties>
</file>